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03654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 xml:space="preserve">Gádoros Nagyközség </w:t>
      </w:r>
      <w:r w:rsidR="00E014A8">
        <w:rPr>
          <w:rFonts w:eastAsia="Times New Roman"/>
          <w:b/>
          <w:bCs/>
          <w:sz w:val="28"/>
          <w:szCs w:val="28"/>
          <w:lang w:eastAsia="hu-HU"/>
        </w:rPr>
        <w:t>Polgármestere</w:t>
      </w:r>
    </w:p>
    <w:p w14:paraId="43112715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lang w:eastAsia="hu-HU"/>
        </w:rPr>
        <w:t>5932 Gádoros, Kossuth u. 16.</w:t>
      </w:r>
    </w:p>
    <w:p w14:paraId="0415200F" w14:textId="77777777" w:rsidR="00B054CA" w:rsidRPr="005B72E6" w:rsidRDefault="00B054CA" w:rsidP="00B054CA">
      <w:pPr>
        <w:rPr>
          <w:rFonts w:eastAsia="Times New Roman"/>
          <w:b/>
          <w:bCs/>
          <w:sz w:val="28"/>
          <w:szCs w:val="28"/>
          <w:u w:val="single"/>
          <w:lang w:eastAsia="hu-HU"/>
        </w:rPr>
      </w:pPr>
      <w:r w:rsidRPr="005B72E6">
        <w:rPr>
          <w:rFonts w:eastAsia="Times New Roman"/>
          <w:b/>
          <w:bCs/>
          <w:sz w:val="28"/>
          <w:szCs w:val="28"/>
          <w:u w:val="single"/>
          <w:lang w:eastAsia="hu-HU"/>
        </w:rPr>
        <w:t>Telefon: 68/490-001</w:t>
      </w:r>
    </w:p>
    <w:p w14:paraId="397B813E" w14:textId="77777777" w:rsidR="00B054CA" w:rsidRDefault="00B054CA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5219FE4A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4A3D43C2" w14:textId="77777777" w:rsidR="00D43A85" w:rsidRDefault="00D43A85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2B5D5261" w14:textId="77777777" w:rsidR="00930E77" w:rsidRPr="005B72E6" w:rsidRDefault="00930E77" w:rsidP="00B054CA">
      <w:pPr>
        <w:jc w:val="center"/>
        <w:rPr>
          <w:rFonts w:eastAsia="Times New Roman"/>
          <w:b/>
          <w:bCs/>
          <w:sz w:val="28"/>
          <w:szCs w:val="28"/>
          <w:lang w:eastAsia="hu-HU"/>
        </w:rPr>
      </w:pPr>
    </w:p>
    <w:p w14:paraId="362E121B" w14:textId="77777777" w:rsidR="006724A4" w:rsidRDefault="006724A4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79587F" w14:textId="77777777" w:rsidR="00930E77" w:rsidRDefault="00930E77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A44CCF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C76F3FE" w14:textId="2E77AA16" w:rsidR="00930E77" w:rsidRDefault="006721AB" w:rsidP="00930E77">
      <w:pPr>
        <w:contextualSpacing/>
        <w:jc w:val="center"/>
        <w:rPr>
          <w:b/>
          <w:sz w:val="22"/>
        </w:rPr>
      </w:pPr>
      <w:r>
        <w:rPr>
          <w:b/>
          <w:sz w:val="22"/>
        </w:rPr>
        <w:t>9</w:t>
      </w:r>
      <w:r w:rsidR="0018587A">
        <w:rPr>
          <w:b/>
          <w:sz w:val="22"/>
        </w:rPr>
        <w:t>3</w:t>
      </w:r>
      <w:r w:rsidR="00FD0DED">
        <w:rPr>
          <w:b/>
          <w:sz w:val="22"/>
        </w:rPr>
        <w:t>/</w:t>
      </w:r>
      <w:r w:rsidR="00930E77">
        <w:rPr>
          <w:b/>
          <w:sz w:val="22"/>
        </w:rPr>
        <w:t>202</w:t>
      </w:r>
      <w:r w:rsidR="00597B8C">
        <w:rPr>
          <w:b/>
          <w:sz w:val="22"/>
        </w:rPr>
        <w:t>1</w:t>
      </w:r>
      <w:r w:rsidR="00930E77">
        <w:rPr>
          <w:b/>
          <w:sz w:val="22"/>
        </w:rPr>
        <w:t>. (</w:t>
      </w:r>
      <w:r w:rsidR="00A761A8">
        <w:rPr>
          <w:b/>
          <w:sz w:val="22"/>
        </w:rPr>
        <w:t>V</w:t>
      </w:r>
      <w:r w:rsidR="00930E77">
        <w:rPr>
          <w:b/>
          <w:sz w:val="22"/>
        </w:rPr>
        <w:t xml:space="preserve">. </w:t>
      </w:r>
      <w:r w:rsidR="009D73D3">
        <w:rPr>
          <w:b/>
          <w:sz w:val="22"/>
        </w:rPr>
        <w:t>31</w:t>
      </w:r>
      <w:r w:rsidR="00930E77">
        <w:rPr>
          <w:b/>
          <w:sz w:val="22"/>
        </w:rPr>
        <w:t>.) Polgármesteri határozat</w:t>
      </w:r>
    </w:p>
    <w:p w14:paraId="2A7B4B30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E0E3926" w14:textId="4F4EFB86" w:rsidR="00B8330C" w:rsidRDefault="00584D9B" w:rsidP="00584D9B">
      <w:r w:rsidRPr="00584D9B">
        <w:t xml:space="preserve">Gádoros Nagyközség Önkormányzatának Polgármestere </w:t>
      </w:r>
      <w:r w:rsidR="00853ACA">
        <w:t xml:space="preserve">dönt arról, </w:t>
      </w:r>
      <w:r w:rsidR="00F12F88">
        <w:t>hogy</w:t>
      </w:r>
      <w:r w:rsidR="00B77272">
        <w:t xml:space="preserve"> Gádoros Nagyközség Önkormányzatának Képviselő-testület a Justh Zsigmond Művelődési Ház és Könyvtár – mint részben önállóan gazdálkodó intézmény – vezetésére pályázatot ír ki</w:t>
      </w:r>
      <w:r w:rsidR="00624CF7">
        <w:t>.</w:t>
      </w:r>
    </w:p>
    <w:p w14:paraId="090142D8" w14:textId="77777777" w:rsidR="00B77272" w:rsidRPr="00584D9B" w:rsidRDefault="00B77272" w:rsidP="00584D9B">
      <w:pPr>
        <w:rPr>
          <w:rFonts w:eastAsia="Times New Roman"/>
          <w:lang w:eastAsia="hu-HU"/>
        </w:rPr>
      </w:pPr>
    </w:p>
    <w:p w14:paraId="2355846B" w14:textId="77777777" w:rsidR="00584D9B" w:rsidRPr="00584D9B" w:rsidRDefault="00584D9B" w:rsidP="00584D9B">
      <w:r w:rsidRPr="00584D9B">
        <w:t>Jelen határozatot a 27/2021. (I. 29.) Korm. rendeletben kihirdetett veszélyhelyzetre tekintettel, a Katasztrófavédelemről és a hozzá kapcsolódó egyes törvények módosításáról szóló 2011. évi CXXVIII. törvény 46. § (4) bekezdésében biztosított hatáskörben hozta.</w:t>
      </w:r>
    </w:p>
    <w:p w14:paraId="22C5CD59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96385F5" w14:textId="77777777" w:rsidR="00584D9B" w:rsidRPr="00584D9B" w:rsidRDefault="00584D9B" w:rsidP="00584D9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A16CB71" w14:textId="77777777" w:rsidR="00584D9B" w:rsidRPr="00584D9B" w:rsidRDefault="00584D9B" w:rsidP="00584D9B">
      <w:r w:rsidRPr="00584D9B">
        <w:rPr>
          <w:b/>
        </w:rPr>
        <w:t>Végrehajtásért felelős:</w:t>
      </w:r>
      <w:r w:rsidRPr="00584D9B">
        <w:tab/>
        <w:t>Dr. Szilágyi Tibor polgármester</w:t>
      </w:r>
    </w:p>
    <w:p w14:paraId="68EE2319" w14:textId="0F8F0A41" w:rsidR="00B77272" w:rsidRPr="00B77272" w:rsidRDefault="00B77272" w:rsidP="00584D9B">
      <w:pPr>
        <w:rPr>
          <w:bCs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B77272">
        <w:rPr>
          <w:bCs/>
        </w:rPr>
        <w:t>Kőszegi Erzsébet Mária jegyző</w:t>
      </w:r>
    </w:p>
    <w:p w14:paraId="4B0ACC74" w14:textId="106E0CCF" w:rsidR="00584D9B" w:rsidRPr="00584D9B" w:rsidRDefault="00584D9B" w:rsidP="00584D9B">
      <w:r w:rsidRPr="00584D9B">
        <w:rPr>
          <w:b/>
        </w:rPr>
        <w:t>Határidő:</w:t>
      </w:r>
      <w:r w:rsidRPr="00584D9B">
        <w:tab/>
      </w:r>
      <w:r w:rsidRPr="00584D9B">
        <w:tab/>
      </w:r>
      <w:r w:rsidRPr="00584D9B">
        <w:tab/>
        <w:t>értelem szerint</w:t>
      </w:r>
    </w:p>
    <w:p w14:paraId="1A2F6216" w14:textId="77777777" w:rsidR="00271594" w:rsidRDefault="00271594" w:rsidP="00271594">
      <w:pPr>
        <w:jc w:val="left"/>
        <w:rPr>
          <w:color w:val="00000A"/>
        </w:rPr>
      </w:pPr>
    </w:p>
    <w:p w14:paraId="26CC560E" w14:textId="77777777" w:rsidR="00B70544" w:rsidRDefault="00B70544" w:rsidP="00271594">
      <w:pPr>
        <w:pStyle w:val="Listaszerbekezds"/>
        <w:ind w:left="0"/>
        <w:jc w:val="left"/>
      </w:pPr>
    </w:p>
    <w:p w14:paraId="080E0C83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E02C4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B3DE917" w14:textId="77777777" w:rsidR="00E014A8" w:rsidRDefault="00F5271F" w:rsidP="00F5271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K. m. f.</w:t>
      </w:r>
    </w:p>
    <w:p w14:paraId="412415AF" w14:textId="77777777" w:rsidR="00E014A8" w:rsidRDefault="00E014A8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2060BE02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3A6607A0" w14:textId="77777777" w:rsidR="003053FD" w:rsidRDefault="003053FD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73F681A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689ABA0" w14:textId="77777777" w:rsidR="006925C2" w:rsidRDefault="006925C2" w:rsidP="00B054C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A89EE77" w14:textId="77777777" w:rsidR="00B25FEC" w:rsidRDefault="00B25FEC" w:rsidP="001F12F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188E472A" w14:textId="77777777" w:rsidR="001B088D" w:rsidRPr="005B72E6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</w:r>
      <w:r w:rsidR="005E598D">
        <w:rPr>
          <w:rFonts w:eastAsia="Times New Roman"/>
          <w:lang w:eastAsia="hu-HU"/>
        </w:rPr>
        <w:t>Dr. Szilágyi Tibor</w:t>
      </w:r>
      <w:r w:rsidRPr="005B72E6">
        <w:rPr>
          <w:rFonts w:eastAsia="Times New Roman"/>
          <w:lang w:eastAsia="hu-HU"/>
        </w:rPr>
        <w:tab/>
      </w:r>
      <w:r w:rsidR="00E014A8">
        <w:rPr>
          <w:rFonts w:eastAsia="Times New Roman"/>
          <w:lang w:eastAsia="hu-HU"/>
        </w:rPr>
        <w:t>Kőszegi Erzsébet Mária</w:t>
      </w:r>
    </w:p>
    <w:p w14:paraId="254CDA85" w14:textId="77777777" w:rsidR="001B088D" w:rsidRDefault="001B088D" w:rsidP="001B088D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jc w:val="left"/>
        <w:textAlignment w:val="baseline"/>
        <w:rPr>
          <w:rFonts w:eastAsia="Times New Roman"/>
          <w:lang w:eastAsia="hu-HU"/>
        </w:rPr>
      </w:pPr>
      <w:r w:rsidRPr="005B72E6">
        <w:rPr>
          <w:rFonts w:eastAsia="Times New Roman"/>
          <w:lang w:eastAsia="hu-HU"/>
        </w:rPr>
        <w:tab/>
        <w:t>polgármester</w:t>
      </w:r>
      <w:r w:rsidRPr="005B72E6">
        <w:rPr>
          <w:rFonts w:eastAsia="Times New Roman"/>
          <w:lang w:eastAsia="hu-HU"/>
        </w:rPr>
        <w:tab/>
      </w:r>
      <w:r>
        <w:rPr>
          <w:rFonts w:eastAsia="Times New Roman"/>
          <w:lang w:eastAsia="hu-HU"/>
        </w:rPr>
        <w:t>jegyző</w:t>
      </w:r>
    </w:p>
    <w:sectPr w:rsidR="001B088D" w:rsidSect="006724A4">
      <w:footerReference w:type="default" r:id="rId8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5317" w14:textId="77777777" w:rsidR="00FB6388" w:rsidRDefault="00FB6388" w:rsidP="0034438E">
      <w:r>
        <w:separator/>
      </w:r>
    </w:p>
  </w:endnote>
  <w:endnote w:type="continuationSeparator" w:id="0">
    <w:p w14:paraId="433ACC6B" w14:textId="77777777" w:rsidR="00FB6388" w:rsidRDefault="00FB6388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6A43" w14:textId="77777777" w:rsidR="006C77ED" w:rsidRDefault="006C77ED">
    <w:pPr>
      <w:pStyle w:val="llb"/>
      <w:jc w:val="center"/>
    </w:pPr>
  </w:p>
  <w:p w14:paraId="15BB5D44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7E601" w14:textId="77777777" w:rsidR="00FB6388" w:rsidRDefault="00FB6388" w:rsidP="0034438E">
      <w:r>
        <w:separator/>
      </w:r>
    </w:p>
  </w:footnote>
  <w:footnote w:type="continuationSeparator" w:id="0">
    <w:p w14:paraId="070239B2" w14:textId="77777777" w:rsidR="00FB6388" w:rsidRDefault="00FB6388" w:rsidP="003443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2121F75"/>
    <w:multiLevelType w:val="hybridMultilevel"/>
    <w:tmpl w:val="334657A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84150A"/>
    <w:multiLevelType w:val="hybridMultilevel"/>
    <w:tmpl w:val="D5FA5EDC"/>
    <w:lvl w:ilvl="0" w:tplc="86A8534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728384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33FA4"/>
    <w:multiLevelType w:val="hybridMultilevel"/>
    <w:tmpl w:val="06568B16"/>
    <w:lvl w:ilvl="0" w:tplc="91866C36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A482C"/>
    <w:multiLevelType w:val="hybridMultilevel"/>
    <w:tmpl w:val="1450A70C"/>
    <w:lvl w:ilvl="0" w:tplc="487AF3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7CB2419"/>
    <w:multiLevelType w:val="hybridMultilevel"/>
    <w:tmpl w:val="AD2E42E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27F5FFC"/>
    <w:multiLevelType w:val="hybridMultilevel"/>
    <w:tmpl w:val="1E8C461C"/>
    <w:lvl w:ilvl="0" w:tplc="740C5A6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B52188"/>
    <w:multiLevelType w:val="hybridMultilevel"/>
    <w:tmpl w:val="39F4CAB8"/>
    <w:lvl w:ilvl="0" w:tplc="CED0A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7C3B7C"/>
    <w:multiLevelType w:val="hybridMultilevel"/>
    <w:tmpl w:val="FB3A93B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F21C9C"/>
    <w:multiLevelType w:val="hybridMultilevel"/>
    <w:tmpl w:val="86701A08"/>
    <w:lvl w:ilvl="0" w:tplc="B9CEAD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F10B64"/>
    <w:multiLevelType w:val="hybridMultilevel"/>
    <w:tmpl w:val="52FAD488"/>
    <w:lvl w:ilvl="0" w:tplc="B3122A7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13"/>
  </w:num>
  <w:num w:numId="8">
    <w:abstractNumId w:val="0"/>
  </w:num>
  <w:num w:numId="9">
    <w:abstractNumId w:val="11"/>
  </w:num>
  <w:num w:numId="10">
    <w:abstractNumId w:val="12"/>
  </w:num>
  <w:num w:numId="11">
    <w:abstractNumId w:val="3"/>
  </w:num>
  <w:num w:numId="12">
    <w:abstractNumId w:val="17"/>
  </w:num>
  <w:num w:numId="13">
    <w:abstractNumId w:val="15"/>
  </w:num>
  <w:num w:numId="14">
    <w:abstractNumId w:val="16"/>
  </w:num>
  <w:num w:numId="15">
    <w:abstractNumId w:val="14"/>
  </w:num>
  <w:num w:numId="16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000DE"/>
    <w:rsid w:val="0001237E"/>
    <w:rsid w:val="000128FD"/>
    <w:rsid w:val="00017A17"/>
    <w:rsid w:val="00017A9D"/>
    <w:rsid w:val="00020DE2"/>
    <w:rsid w:val="000216BD"/>
    <w:rsid w:val="00027EE6"/>
    <w:rsid w:val="00035989"/>
    <w:rsid w:val="000369D0"/>
    <w:rsid w:val="0004152D"/>
    <w:rsid w:val="000539CC"/>
    <w:rsid w:val="00055885"/>
    <w:rsid w:val="000601E7"/>
    <w:rsid w:val="00063024"/>
    <w:rsid w:val="00063669"/>
    <w:rsid w:val="00065986"/>
    <w:rsid w:val="00067C84"/>
    <w:rsid w:val="00070767"/>
    <w:rsid w:val="00073A9F"/>
    <w:rsid w:val="00076924"/>
    <w:rsid w:val="00077B87"/>
    <w:rsid w:val="00081A27"/>
    <w:rsid w:val="00082207"/>
    <w:rsid w:val="00087D4C"/>
    <w:rsid w:val="00092AA2"/>
    <w:rsid w:val="000945D1"/>
    <w:rsid w:val="000B07B6"/>
    <w:rsid w:val="000B6A42"/>
    <w:rsid w:val="000B6C84"/>
    <w:rsid w:val="000C112D"/>
    <w:rsid w:val="000C313D"/>
    <w:rsid w:val="000D5B0B"/>
    <w:rsid w:val="000E0403"/>
    <w:rsid w:val="000E23E5"/>
    <w:rsid w:val="000E32A3"/>
    <w:rsid w:val="000E4A25"/>
    <w:rsid w:val="000E522F"/>
    <w:rsid w:val="000E5279"/>
    <w:rsid w:val="000E52B9"/>
    <w:rsid w:val="000E783F"/>
    <w:rsid w:val="000E7F8F"/>
    <w:rsid w:val="000F0BDA"/>
    <w:rsid w:val="000F39F3"/>
    <w:rsid w:val="000F4634"/>
    <w:rsid w:val="000F59B6"/>
    <w:rsid w:val="00100220"/>
    <w:rsid w:val="00100FC7"/>
    <w:rsid w:val="001037E0"/>
    <w:rsid w:val="00114F36"/>
    <w:rsid w:val="00116FBE"/>
    <w:rsid w:val="00122B2C"/>
    <w:rsid w:val="00122F0E"/>
    <w:rsid w:val="00122F33"/>
    <w:rsid w:val="00125007"/>
    <w:rsid w:val="00125014"/>
    <w:rsid w:val="0012501B"/>
    <w:rsid w:val="001309D9"/>
    <w:rsid w:val="001316A0"/>
    <w:rsid w:val="0013309F"/>
    <w:rsid w:val="00135ECA"/>
    <w:rsid w:val="00151C44"/>
    <w:rsid w:val="001540CC"/>
    <w:rsid w:val="00157CA9"/>
    <w:rsid w:val="001634E4"/>
    <w:rsid w:val="00163775"/>
    <w:rsid w:val="00170C2D"/>
    <w:rsid w:val="00171E38"/>
    <w:rsid w:val="001725E7"/>
    <w:rsid w:val="00172DF2"/>
    <w:rsid w:val="0017325F"/>
    <w:rsid w:val="0017594C"/>
    <w:rsid w:val="0018317B"/>
    <w:rsid w:val="001831CA"/>
    <w:rsid w:val="0018587A"/>
    <w:rsid w:val="001874B3"/>
    <w:rsid w:val="00194685"/>
    <w:rsid w:val="001A0914"/>
    <w:rsid w:val="001A1B5A"/>
    <w:rsid w:val="001A1DDE"/>
    <w:rsid w:val="001A47DE"/>
    <w:rsid w:val="001A5FEF"/>
    <w:rsid w:val="001A70D6"/>
    <w:rsid w:val="001B06D8"/>
    <w:rsid w:val="001B088D"/>
    <w:rsid w:val="001B53A9"/>
    <w:rsid w:val="001B60EF"/>
    <w:rsid w:val="001B6597"/>
    <w:rsid w:val="001B6D61"/>
    <w:rsid w:val="001C15D1"/>
    <w:rsid w:val="001C6537"/>
    <w:rsid w:val="001D21B8"/>
    <w:rsid w:val="001D352C"/>
    <w:rsid w:val="001D3D34"/>
    <w:rsid w:val="001D6268"/>
    <w:rsid w:val="001E2871"/>
    <w:rsid w:val="001E599F"/>
    <w:rsid w:val="001F12F5"/>
    <w:rsid w:val="001F2B3F"/>
    <w:rsid w:val="001F75E8"/>
    <w:rsid w:val="00201BE1"/>
    <w:rsid w:val="002055F5"/>
    <w:rsid w:val="002112A4"/>
    <w:rsid w:val="00216682"/>
    <w:rsid w:val="00221E58"/>
    <w:rsid w:val="002239BE"/>
    <w:rsid w:val="0022617A"/>
    <w:rsid w:val="00226969"/>
    <w:rsid w:val="0023278D"/>
    <w:rsid w:val="002349B4"/>
    <w:rsid w:val="0024018A"/>
    <w:rsid w:val="002454AF"/>
    <w:rsid w:val="00245A47"/>
    <w:rsid w:val="00252F29"/>
    <w:rsid w:val="00260CAF"/>
    <w:rsid w:val="0026570F"/>
    <w:rsid w:val="002700CC"/>
    <w:rsid w:val="00271594"/>
    <w:rsid w:val="00272A16"/>
    <w:rsid w:val="00272B62"/>
    <w:rsid w:val="00272C4F"/>
    <w:rsid w:val="00276124"/>
    <w:rsid w:val="00276E42"/>
    <w:rsid w:val="00280C0C"/>
    <w:rsid w:val="00286ABF"/>
    <w:rsid w:val="0028718C"/>
    <w:rsid w:val="00290C79"/>
    <w:rsid w:val="00295695"/>
    <w:rsid w:val="00296931"/>
    <w:rsid w:val="002A0DA5"/>
    <w:rsid w:val="002A261A"/>
    <w:rsid w:val="002A590B"/>
    <w:rsid w:val="002B05D9"/>
    <w:rsid w:val="002B09ED"/>
    <w:rsid w:val="002B1D01"/>
    <w:rsid w:val="002B2AA9"/>
    <w:rsid w:val="002C0BFE"/>
    <w:rsid w:val="002C0CF9"/>
    <w:rsid w:val="002C56A4"/>
    <w:rsid w:val="002D19E5"/>
    <w:rsid w:val="002D4362"/>
    <w:rsid w:val="002D602C"/>
    <w:rsid w:val="002F108F"/>
    <w:rsid w:val="002F1CBD"/>
    <w:rsid w:val="002F33CB"/>
    <w:rsid w:val="002F4321"/>
    <w:rsid w:val="002F4474"/>
    <w:rsid w:val="002F4E64"/>
    <w:rsid w:val="002F6FBA"/>
    <w:rsid w:val="002F7DAE"/>
    <w:rsid w:val="002F7F54"/>
    <w:rsid w:val="0030112B"/>
    <w:rsid w:val="00301ED5"/>
    <w:rsid w:val="003053FD"/>
    <w:rsid w:val="0030640B"/>
    <w:rsid w:val="00311779"/>
    <w:rsid w:val="00316212"/>
    <w:rsid w:val="00323249"/>
    <w:rsid w:val="00327EE6"/>
    <w:rsid w:val="00334038"/>
    <w:rsid w:val="00337AC2"/>
    <w:rsid w:val="0034286F"/>
    <w:rsid w:val="00342EBA"/>
    <w:rsid w:val="0034438E"/>
    <w:rsid w:val="00346359"/>
    <w:rsid w:val="00347AF1"/>
    <w:rsid w:val="0035026B"/>
    <w:rsid w:val="00351B27"/>
    <w:rsid w:val="0035743E"/>
    <w:rsid w:val="00361328"/>
    <w:rsid w:val="00364CC0"/>
    <w:rsid w:val="00364EEC"/>
    <w:rsid w:val="003666E2"/>
    <w:rsid w:val="00373494"/>
    <w:rsid w:val="0037612F"/>
    <w:rsid w:val="00381847"/>
    <w:rsid w:val="0038323D"/>
    <w:rsid w:val="0038475F"/>
    <w:rsid w:val="00385333"/>
    <w:rsid w:val="003868FE"/>
    <w:rsid w:val="003914C8"/>
    <w:rsid w:val="00395929"/>
    <w:rsid w:val="003A00BC"/>
    <w:rsid w:val="003B14E2"/>
    <w:rsid w:val="003B2E33"/>
    <w:rsid w:val="003B407C"/>
    <w:rsid w:val="003C04A9"/>
    <w:rsid w:val="003C18B8"/>
    <w:rsid w:val="003C36B4"/>
    <w:rsid w:val="003C3EED"/>
    <w:rsid w:val="003D1712"/>
    <w:rsid w:val="003D340D"/>
    <w:rsid w:val="003D6F3A"/>
    <w:rsid w:val="003E2164"/>
    <w:rsid w:val="003E78E8"/>
    <w:rsid w:val="003F0D28"/>
    <w:rsid w:val="003F0EA6"/>
    <w:rsid w:val="003F333D"/>
    <w:rsid w:val="003F7A5F"/>
    <w:rsid w:val="00402CD7"/>
    <w:rsid w:val="00403A98"/>
    <w:rsid w:val="004116DA"/>
    <w:rsid w:val="0041235A"/>
    <w:rsid w:val="00414C5C"/>
    <w:rsid w:val="0042156D"/>
    <w:rsid w:val="00421DA1"/>
    <w:rsid w:val="004230FB"/>
    <w:rsid w:val="0043255B"/>
    <w:rsid w:val="00432D4F"/>
    <w:rsid w:val="0043472F"/>
    <w:rsid w:val="00436528"/>
    <w:rsid w:val="00437D74"/>
    <w:rsid w:val="00437EA3"/>
    <w:rsid w:val="004431D4"/>
    <w:rsid w:val="0044406A"/>
    <w:rsid w:val="00445E6B"/>
    <w:rsid w:val="004547CE"/>
    <w:rsid w:val="00455FC1"/>
    <w:rsid w:val="004564A6"/>
    <w:rsid w:val="00457B54"/>
    <w:rsid w:val="00461006"/>
    <w:rsid w:val="00462ED2"/>
    <w:rsid w:val="0046346E"/>
    <w:rsid w:val="00463940"/>
    <w:rsid w:val="00463D26"/>
    <w:rsid w:val="0046442F"/>
    <w:rsid w:val="00464585"/>
    <w:rsid w:val="00480217"/>
    <w:rsid w:val="004823A3"/>
    <w:rsid w:val="00483C3A"/>
    <w:rsid w:val="00484B21"/>
    <w:rsid w:val="00485392"/>
    <w:rsid w:val="00487AAA"/>
    <w:rsid w:val="00495C12"/>
    <w:rsid w:val="004A052D"/>
    <w:rsid w:val="004A58A3"/>
    <w:rsid w:val="004A5996"/>
    <w:rsid w:val="004A7076"/>
    <w:rsid w:val="004B14C7"/>
    <w:rsid w:val="004C52E5"/>
    <w:rsid w:val="004C7E6D"/>
    <w:rsid w:val="004D1604"/>
    <w:rsid w:val="004D1C96"/>
    <w:rsid w:val="004E0777"/>
    <w:rsid w:val="004E4A3F"/>
    <w:rsid w:val="004E584F"/>
    <w:rsid w:val="004F5B3D"/>
    <w:rsid w:val="00510CA4"/>
    <w:rsid w:val="005122F5"/>
    <w:rsid w:val="00515F0C"/>
    <w:rsid w:val="00520145"/>
    <w:rsid w:val="0052031F"/>
    <w:rsid w:val="00521876"/>
    <w:rsid w:val="0052666D"/>
    <w:rsid w:val="0052765D"/>
    <w:rsid w:val="00531C53"/>
    <w:rsid w:val="005336CA"/>
    <w:rsid w:val="00535F9B"/>
    <w:rsid w:val="005364AF"/>
    <w:rsid w:val="005417EA"/>
    <w:rsid w:val="00546CE9"/>
    <w:rsid w:val="00550863"/>
    <w:rsid w:val="00550E5C"/>
    <w:rsid w:val="00551030"/>
    <w:rsid w:val="005561E2"/>
    <w:rsid w:val="00557527"/>
    <w:rsid w:val="00557A64"/>
    <w:rsid w:val="00557C02"/>
    <w:rsid w:val="00561AD8"/>
    <w:rsid w:val="00561DF8"/>
    <w:rsid w:val="00564A39"/>
    <w:rsid w:val="00566543"/>
    <w:rsid w:val="0056676A"/>
    <w:rsid w:val="00566CCE"/>
    <w:rsid w:val="005670D7"/>
    <w:rsid w:val="0057270B"/>
    <w:rsid w:val="00575240"/>
    <w:rsid w:val="00577A87"/>
    <w:rsid w:val="00582957"/>
    <w:rsid w:val="00583B18"/>
    <w:rsid w:val="00583C44"/>
    <w:rsid w:val="005844DC"/>
    <w:rsid w:val="005849B6"/>
    <w:rsid w:val="00584D9B"/>
    <w:rsid w:val="00587350"/>
    <w:rsid w:val="0059215E"/>
    <w:rsid w:val="00593A50"/>
    <w:rsid w:val="005948A3"/>
    <w:rsid w:val="00597B8C"/>
    <w:rsid w:val="00597DE2"/>
    <w:rsid w:val="005A08D6"/>
    <w:rsid w:val="005A217A"/>
    <w:rsid w:val="005B0A85"/>
    <w:rsid w:val="005B312D"/>
    <w:rsid w:val="005B7B30"/>
    <w:rsid w:val="005C17C2"/>
    <w:rsid w:val="005C32DF"/>
    <w:rsid w:val="005C6D70"/>
    <w:rsid w:val="005D219F"/>
    <w:rsid w:val="005D5300"/>
    <w:rsid w:val="005D7847"/>
    <w:rsid w:val="005E00E8"/>
    <w:rsid w:val="005E0B20"/>
    <w:rsid w:val="005E0BEC"/>
    <w:rsid w:val="005E20BF"/>
    <w:rsid w:val="005E3668"/>
    <w:rsid w:val="005E5410"/>
    <w:rsid w:val="005E598D"/>
    <w:rsid w:val="005F40AA"/>
    <w:rsid w:val="005F548D"/>
    <w:rsid w:val="005F76EF"/>
    <w:rsid w:val="00600732"/>
    <w:rsid w:val="00600CE7"/>
    <w:rsid w:val="00603499"/>
    <w:rsid w:val="00603AE3"/>
    <w:rsid w:val="00604C7F"/>
    <w:rsid w:val="00611B6B"/>
    <w:rsid w:val="00612D2B"/>
    <w:rsid w:val="00613B74"/>
    <w:rsid w:val="00615F46"/>
    <w:rsid w:val="00620ED0"/>
    <w:rsid w:val="00622542"/>
    <w:rsid w:val="006233E3"/>
    <w:rsid w:val="0062373C"/>
    <w:rsid w:val="00624CF7"/>
    <w:rsid w:val="00626DB5"/>
    <w:rsid w:val="00627529"/>
    <w:rsid w:val="006327C5"/>
    <w:rsid w:val="00632B97"/>
    <w:rsid w:val="006453A3"/>
    <w:rsid w:val="006456A7"/>
    <w:rsid w:val="00645CAC"/>
    <w:rsid w:val="00645EFA"/>
    <w:rsid w:val="006501AB"/>
    <w:rsid w:val="0065192D"/>
    <w:rsid w:val="00652608"/>
    <w:rsid w:val="00654804"/>
    <w:rsid w:val="0066129C"/>
    <w:rsid w:val="00662B9F"/>
    <w:rsid w:val="00662BFB"/>
    <w:rsid w:val="00664ECF"/>
    <w:rsid w:val="00666DF1"/>
    <w:rsid w:val="0066789A"/>
    <w:rsid w:val="006721AB"/>
    <w:rsid w:val="006724A4"/>
    <w:rsid w:val="00676B29"/>
    <w:rsid w:val="00685A94"/>
    <w:rsid w:val="006925C2"/>
    <w:rsid w:val="00694180"/>
    <w:rsid w:val="00695F38"/>
    <w:rsid w:val="00697F14"/>
    <w:rsid w:val="006A1D48"/>
    <w:rsid w:val="006A2928"/>
    <w:rsid w:val="006A3B5E"/>
    <w:rsid w:val="006B125E"/>
    <w:rsid w:val="006B15B6"/>
    <w:rsid w:val="006C4A39"/>
    <w:rsid w:val="006C5B52"/>
    <w:rsid w:val="006C67A8"/>
    <w:rsid w:val="006C767E"/>
    <w:rsid w:val="006C77ED"/>
    <w:rsid w:val="006D002C"/>
    <w:rsid w:val="006D4435"/>
    <w:rsid w:val="006D789A"/>
    <w:rsid w:val="006E27AC"/>
    <w:rsid w:val="006E796C"/>
    <w:rsid w:val="006F4CE2"/>
    <w:rsid w:val="006F5499"/>
    <w:rsid w:val="007004FE"/>
    <w:rsid w:val="00702D27"/>
    <w:rsid w:val="00703E0D"/>
    <w:rsid w:val="0070520C"/>
    <w:rsid w:val="00705D9D"/>
    <w:rsid w:val="00706B94"/>
    <w:rsid w:val="00710BB0"/>
    <w:rsid w:val="007112BE"/>
    <w:rsid w:val="007125AB"/>
    <w:rsid w:val="00712885"/>
    <w:rsid w:val="00720A4A"/>
    <w:rsid w:val="0072167E"/>
    <w:rsid w:val="007347A8"/>
    <w:rsid w:val="00734FD8"/>
    <w:rsid w:val="00736A0C"/>
    <w:rsid w:val="00740502"/>
    <w:rsid w:val="00740611"/>
    <w:rsid w:val="007452D2"/>
    <w:rsid w:val="0074688A"/>
    <w:rsid w:val="00747445"/>
    <w:rsid w:val="007475E2"/>
    <w:rsid w:val="00747AE1"/>
    <w:rsid w:val="00750B8F"/>
    <w:rsid w:val="00750FA3"/>
    <w:rsid w:val="007524A6"/>
    <w:rsid w:val="0075359A"/>
    <w:rsid w:val="00755D5D"/>
    <w:rsid w:val="00756D4F"/>
    <w:rsid w:val="00765B60"/>
    <w:rsid w:val="0077360C"/>
    <w:rsid w:val="0077625D"/>
    <w:rsid w:val="00776280"/>
    <w:rsid w:val="00781FE4"/>
    <w:rsid w:val="007827E5"/>
    <w:rsid w:val="00786D29"/>
    <w:rsid w:val="007928EB"/>
    <w:rsid w:val="00792F2D"/>
    <w:rsid w:val="00797356"/>
    <w:rsid w:val="007A0E0C"/>
    <w:rsid w:val="007A31CF"/>
    <w:rsid w:val="007A38BC"/>
    <w:rsid w:val="007A4CB2"/>
    <w:rsid w:val="007A73CC"/>
    <w:rsid w:val="007C0D4C"/>
    <w:rsid w:val="007C3BC3"/>
    <w:rsid w:val="007C4B3A"/>
    <w:rsid w:val="007C6B8B"/>
    <w:rsid w:val="007D2DF6"/>
    <w:rsid w:val="007D72DC"/>
    <w:rsid w:val="007E6774"/>
    <w:rsid w:val="007F0BDB"/>
    <w:rsid w:val="007F1A62"/>
    <w:rsid w:val="007F21B9"/>
    <w:rsid w:val="007F272A"/>
    <w:rsid w:val="007F2D4D"/>
    <w:rsid w:val="00802819"/>
    <w:rsid w:val="00805727"/>
    <w:rsid w:val="00805865"/>
    <w:rsid w:val="00806366"/>
    <w:rsid w:val="008075B2"/>
    <w:rsid w:val="008109FD"/>
    <w:rsid w:val="00812A89"/>
    <w:rsid w:val="008136D1"/>
    <w:rsid w:val="00813989"/>
    <w:rsid w:val="00816655"/>
    <w:rsid w:val="00817814"/>
    <w:rsid w:val="0082046C"/>
    <w:rsid w:val="0082136D"/>
    <w:rsid w:val="008219C0"/>
    <w:rsid w:val="0082509C"/>
    <w:rsid w:val="00830834"/>
    <w:rsid w:val="00835FCD"/>
    <w:rsid w:val="00840D17"/>
    <w:rsid w:val="00842E11"/>
    <w:rsid w:val="008472B1"/>
    <w:rsid w:val="0085122F"/>
    <w:rsid w:val="008528EB"/>
    <w:rsid w:val="00852914"/>
    <w:rsid w:val="00852EF3"/>
    <w:rsid w:val="00853ACA"/>
    <w:rsid w:val="0085446E"/>
    <w:rsid w:val="00854889"/>
    <w:rsid w:val="00856CA9"/>
    <w:rsid w:val="00860FEA"/>
    <w:rsid w:val="00861D6F"/>
    <w:rsid w:val="008638B3"/>
    <w:rsid w:val="008658C2"/>
    <w:rsid w:val="00867D39"/>
    <w:rsid w:val="0087134B"/>
    <w:rsid w:val="008726CC"/>
    <w:rsid w:val="008735AE"/>
    <w:rsid w:val="00874379"/>
    <w:rsid w:val="00877BCA"/>
    <w:rsid w:val="0088030D"/>
    <w:rsid w:val="0088581F"/>
    <w:rsid w:val="00886144"/>
    <w:rsid w:val="00886466"/>
    <w:rsid w:val="0089227A"/>
    <w:rsid w:val="008951EB"/>
    <w:rsid w:val="008A23A5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5CE8"/>
    <w:rsid w:val="008C7300"/>
    <w:rsid w:val="008D060B"/>
    <w:rsid w:val="008D0CDE"/>
    <w:rsid w:val="008D33CA"/>
    <w:rsid w:val="008F6594"/>
    <w:rsid w:val="008F74FD"/>
    <w:rsid w:val="00901C82"/>
    <w:rsid w:val="00902C08"/>
    <w:rsid w:val="00904706"/>
    <w:rsid w:val="0090510A"/>
    <w:rsid w:val="00905DF3"/>
    <w:rsid w:val="009116C1"/>
    <w:rsid w:val="009123F5"/>
    <w:rsid w:val="00915BC7"/>
    <w:rsid w:val="0091602A"/>
    <w:rsid w:val="009164C1"/>
    <w:rsid w:val="00917A19"/>
    <w:rsid w:val="00923012"/>
    <w:rsid w:val="00930E77"/>
    <w:rsid w:val="009320C2"/>
    <w:rsid w:val="0093288B"/>
    <w:rsid w:val="00940DCD"/>
    <w:rsid w:val="00946A23"/>
    <w:rsid w:val="00946D42"/>
    <w:rsid w:val="00955010"/>
    <w:rsid w:val="0095664C"/>
    <w:rsid w:val="00962C54"/>
    <w:rsid w:val="00977838"/>
    <w:rsid w:val="009808E3"/>
    <w:rsid w:val="00981B3E"/>
    <w:rsid w:val="00982646"/>
    <w:rsid w:val="009827C8"/>
    <w:rsid w:val="009835F9"/>
    <w:rsid w:val="0098407A"/>
    <w:rsid w:val="0098431E"/>
    <w:rsid w:val="009847A3"/>
    <w:rsid w:val="00991F35"/>
    <w:rsid w:val="0099213D"/>
    <w:rsid w:val="00993C36"/>
    <w:rsid w:val="009A0335"/>
    <w:rsid w:val="009A32CF"/>
    <w:rsid w:val="009A75E3"/>
    <w:rsid w:val="009B50F2"/>
    <w:rsid w:val="009B6723"/>
    <w:rsid w:val="009B6F72"/>
    <w:rsid w:val="009C24A6"/>
    <w:rsid w:val="009C5978"/>
    <w:rsid w:val="009C6267"/>
    <w:rsid w:val="009D2E03"/>
    <w:rsid w:val="009D398A"/>
    <w:rsid w:val="009D3C97"/>
    <w:rsid w:val="009D3FBF"/>
    <w:rsid w:val="009D65CF"/>
    <w:rsid w:val="009D6B73"/>
    <w:rsid w:val="009D73D3"/>
    <w:rsid w:val="009E1EA7"/>
    <w:rsid w:val="009E56CB"/>
    <w:rsid w:val="009F0D48"/>
    <w:rsid w:val="009F1327"/>
    <w:rsid w:val="009F5112"/>
    <w:rsid w:val="00A004F5"/>
    <w:rsid w:val="00A00EE4"/>
    <w:rsid w:val="00A0105D"/>
    <w:rsid w:val="00A01A9F"/>
    <w:rsid w:val="00A1597D"/>
    <w:rsid w:val="00A23269"/>
    <w:rsid w:val="00A26F14"/>
    <w:rsid w:val="00A27F42"/>
    <w:rsid w:val="00A27FAE"/>
    <w:rsid w:val="00A30214"/>
    <w:rsid w:val="00A3048D"/>
    <w:rsid w:val="00A32C8A"/>
    <w:rsid w:val="00A336E7"/>
    <w:rsid w:val="00A37118"/>
    <w:rsid w:val="00A40B8D"/>
    <w:rsid w:val="00A40CF6"/>
    <w:rsid w:val="00A41D78"/>
    <w:rsid w:val="00A42017"/>
    <w:rsid w:val="00A431D4"/>
    <w:rsid w:val="00A44D36"/>
    <w:rsid w:val="00A525E0"/>
    <w:rsid w:val="00A52FD6"/>
    <w:rsid w:val="00A5580A"/>
    <w:rsid w:val="00A55C5F"/>
    <w:rsid w:val="00A56488"/>
    <w:rsid w:val="00A56939"/>
    <w:rsid w:val="00A56950"/>
    <w:rsid w:val="00A56CED"/>
    <w:rsid w:val="00A6376D"/>
    <w:rsid w:val="00A63CDF"/>
    <w:rsid w:val="00A66E3C"/>
    <w:rsid w:val="00A67DDF"/>
    <w:rsid w:val="00A71F96"/>
    <w:rsid w:val="00A722F0"/>
    <w:rsid w:val="00A761A8"/>
    <w:rsid w:val="00A775D5"/>
    <w:rsid w:val="00A8270F"/>
    <w:rsid w:val="00A82C61"/>
    <w:rsid w:val="00A83B59"/>
    <w:rsid w:val="00A9303E"/>
    <w:rsid w:val="00A9597B"/>
    <w:rsid w:val="00AA0D2F"/>
    <w:rsid w:val="00AA244B"/>
    <w:rsid w:val="00AA34A9"/>
    <w:rsid w:val="00AA5DA0"/>
    <w:rsid w:val="00AA75D5"/>
    <w:rsid w:val="00AA7923"/>
    <w:rsid w:val="00AB15D5"/>
    <w:rsid w:val="00AB47E3"/>
    <w:rsid w:val="00AB4F93"/>
    <w:rsid w:val="00AC3800"/>
    <w:rsid w:val="00AC3CD5"/>
    <w:rsid w:val="00AD0810"/>
    <w:rsid w:val="00AD501A"/>
    <w:rsid w:val="00AD55E7"/>
    <w:rsid w:val="00AD5B33"/>
    <w:rsid w:val="00AD6DF7"/>
    <w:rsid w:val="00AD72CE"/>
    <w:rsid w:val="00AE42B1"/>
    <w:rsid w:val="00AE71CF"/>
    <w:rsid w:val="00AF054D"/>
    <w:rsid w:val="00AF2BCD"/>
    <w:rsid w:val="00AF7B87"/>
    <w:rsid w:val="00B03728"/>
    <w:rsid w:val="00B054CA"/>
    <w:rsid w:val="00B10D1B"/>
    <w:rsid w:val="00B117DB"/>
    <w:rsid w:val="00B11F64"/>
    <w:rsid w:val="00B13403"/>
    <w:rsid w:val="00B23492"/>
    <w:rsid w:val="00B25FEC"/>
    <w:rsid w:val="00B3020E"/>
    <w:rsid w:val="00B453ED"/>
    <w:rsid w:val="00B45E65"/>
    <w:rsid w:val="00B46A02"/>
    <w:rsid w:val="00B46D76"/>
    <w:rsid w:val="00B500B3"/>
    <w:rsid w:val="00B507FA"/>
    <w:rsid w:val="00B50DAD"/>
    <w:rsid w:val="00B54082"/>
    <w:rsid w:val="00B57370"/>
    <w:rsid w:val="00B60076"/>
    <w:rsid w:val="00B62C09"/>
    <w:rsid w:val="00B63382"/>
    <w:rsid w:val="00B6498C"/>
    <w:rsid w:val="00B6522B"/>
    <w:rsid w:val="00B656DC"/>
    <w:rsid w:val="00B6701E"/>
    <w:rsid w:val="00B67EDE"/>
    <w:rsid w:val="00B70142"/>
    <w:rsid w:val="00B70544"/>
    <w:rsid w:val="00B77272"/>
    <w:rsid w:val="00B81029"/>
    <w:rsid w:val="00B81BFD"/>
    <w:rsid w:val="00B81E1A"/>
    <w:rsid w:val="00B8330C"/>
    <w:rsid w:val="00B83350"/>
    <w:rsid w:val="00B93FFD"/>
    <w:rsid w:val="00B95B55"/>
    <w:rsid w:val="00B97687"/>
    <w:rsid w:val="00BA05FC"/>
    <w:rsid w:val="00BA3B11"/>
    <w:rsid w:val="00BA66FA"/>
    <w:rsid w:val="00BA7713"/>
    <w:rsid w:val="00BB0E23"/>
    <w:rsid w:val="00BB19D9"/>
    <w:rsid w:val="00BB1CC4"/>
    <w:rsid w:val="00BB416F"/>
    <w:rsid w:val="00BB7BE5"/>
    <w:rsid w:val="00BB7CDF"/>
    <w:rsid w:val="00BC0409"/>
    <w:rsid w:val="00BC3309"/>
    <w:rsid w:val="00BC396E"/>
    <w:rsid w:val="00BD1181"/>
    <w:rsid w:val="00BD2BD7"/>
    <w:rsid w:val="00BE1C60"/>
    <w:rsid w:val="00BE3B9C"/>
    <w:rsid w:val="00BE54C2"/>
    <w:rsid w:val="00BF0D09"/>
    <w:rsid w:val="00BF0F41"/>
    <w:rsid w:val="00BF137D"/>
    <w:rsid w:val="00BF5801"/>
    <w:rsid w:val="00BF59E4"/>
    <w:rsid w:val="00C02756"/>
    <w:rsid w:val="00C05AE6"/>
    <w:rsid w:val="00C06D35"/>
    <w:rsid w:val="00C10F42"/>
    <w:rsid w:val="00C128D5"/>
    <w:rsid w:val="00C176AD"/>
    <w:rsid w:val="00C17A81"/>
    <w:rsid w:val="00C21185"/>
    <w:rsid w:val="00C228A0"/>
    <w:rsid w:val="00C25146"/>
    <w:rsid w:val="00C354AE"/>
    <w:rsid w:val="00C36057"/>
    <w:rsid w:val="00C42294"/>
    <w:rsid w:val="00C4308D"/>
    <w:rsid w:val="00C44D63"/>
    <w:rsid w:val="00C5234C"/>
    <w:rsid w:val="00C53CD3"/>
    <w:rsid w:val="00C540B2"/>
    <w:rsid w:val="00C550D8"/>
    <w:rsid w:val="00C55BBA"/>
    <w:rsid w:val="00C576A7"/>
    <w:rsid w:val="00C62184"/>
    <w:rsid w:val="00C6276C"/>
    <w:rsid w:val="00C62E30"/>
    <w:rsid w:val="00C75E6A"/>
    <w:rsid w:val="00C835D8"/>
    <w:rsid w:val="00C92383"/>
    <w:rsid w:val="00C9351D"/>
    <w:rsid w:val="00C94941"/>
    <w:rsid w:val="00CA408F"/>
    <w:rsid w:val="00CA45C1"/>
    <w:rsid w:val="00CA6E43"/>
    <w:rsid w:val="00CB06AF"/>
    <w:rsid w:val="00CB61C0"/>
    <w:rsid w:val="00CD02BD"/>
    <w:rsid w:val="00CD1102"/>
    <w:rsid w:val="00CD507F"/>
    <w:rsid w:val="00CE3F26"/>
    <w:rsid w:val="00CE7D18"/>
    <w:rsid w:val="00CF155A"/>
    <w:rsid w:val="00CF20B4"/>
    <w:rsid w:val="00CF50A7"/>
    <w:rsid w:val="00CF6660"/>
    <w:rsid w:val="00D02BD3"/>
    <w:rsid w:val="00D04E3C"/>
    <w:rsid w:val="00D12DE1"/>
    <w:rsid w:val="00D14A07"/>
    <w:rsid w:val="00D17BED"/>
    <w:rsid w:val="00D21BDD"/>
    <w:rsid w:val="00D236C8"/>
    <w:rsid w:val="00D2435D"/>
    <w:rsid w:val="00D24FE7"/>
    <w:rsid w:val="00D26ABE"/>
    <w:rsid w:val="00D34FF0"/>
    <w:rsid w:val="00D42881"/>
    <w:rsid w:val="00D43A85"/>
    <w:rsid w:val="00D47205"/>
    <w:rsid w:val="00D47DF4"/>
    <w:rsid w:val="00D50EBE"/>
    <w:rsid w:val="00D56628"/>
    <w:rsid w:val="00D6262F"/>
    <w:rsid w:val="00D635BE"/>
    <w:rsid w:val="00D66950"/>
    <w:rsid w:val="00D67C87"/>
    <w:rsid w:val="00D77168"/>
    <w:rsid w:val="00D868A3"/>
    <w:rsid w:val="00D86E7A"/>
    <w:rsid w:val="00D94DA3"/>
    <w:rsid w:val="00DA097B"/>
    <w:rsid w:val="00DA1D4E"/>
    <w:rsid w:val="00DA3217"/>
    <w:rsid w:val="00DA38E0"/>
    <w:rsid w:val="00DA3ED7"/>
    <w:rsid w:val="00DB4DBA"/>
    <w:rsid w:val="00DB5AF7"/>
    <w:rsid w:val="00DB7F18"/>
    <w:rsid w:val="00DC1F6B"/>
    <w:rsid w:val="00DD1C8C"/>
    <w:rsid w:val="00DE169C"/>
    <w:rsid w:val="00DE233E"/>
    <w:rsid w:val="00DF0C6C"/>
    <w:rsid w:val="00DF545F"/>
    <w:rsid w:val="00E014A8"/>
    <w:rsid w:val="00E0306E"/>
    <w:rsid w:val="00E1004A"/>
    <w:rsid w:val="00E152E3"/>
    <w:rsid w:val="00E21C18"/>
    <w:rsid w:val="00E23BC3"/>
    <w:rsid w:val="00E257CC"/>
    <w:rsid w:val="00E258D8"/>
    <w:rsid w:val="00E27521"/>
    <w:rsid w:val="00E27FC2"/>
    <w:rsid w:val="00E33D22"/>
    <w:rsid w:val="00E341BC"/>
    <w:rsid w:val="00E35491"/>
    <w:rsid w:val="00E37491"/>
    <w:rsid w:val="00E42CFA"/>
    <w:rsid w:val="00E44290"/>
    <w:rsid w:val="00E50895"/>
    <w:rsid w:val="00E52E24"/>
    <w:rsid w:val="00E55469"/>
    <w:rsid w:val="00E62342"/>
    <w:rsid w:val="00E639BB"/>
    <w:rsid w:val="00E65335"/>
    <w:rsid w:val="00E65505"/>
    <w:rsid w:val="00E662EA"/>
    <w:rsid w:val="00E722B7"/>
    <w:rsid w:val="00E7240C"/>
    <w:rsid w:val="00E738AF"/>
    <w:rsid w:val="00E764AA"/>
    <w:rsid w:val="00E80290"/>
    <w:rsid w:val="00E81454"/>
    <w:rsid w:val="00E83232"/>
    <w:rsid w:val="00E845F9"/>
    <w:rsid w:val="00E84C65"/>
    <w:rsid w:val="00E85A98"/>
    <w:rsid w:val="00E95BF8"/>
    <w:rsid w:val="00E96B80"/>
    <w:rsid w:val="00EA235E"/>
    <w:rsid w:val="00EB00D7"/>
    <w:rsid w:val="00EB082D"/>
    <w:rsid w:val="00EB5906"/>
    <w:rsid w:val="00EB5AFE"/>
    <w:rsid w:val="00EB6B22"/>
    <w:rsid w:val="00EC38B4"/>
    <w:rsid w:val="00EC3955"/>
    <w:rsid w:val="00EC6F5B"/>
    <w:rsid w:val="00ED348F"/>
    <w:rsid w:val="00ED6AF7"/>
    <w:rsid w:val="00EE1BA2"/>
    <w:rsid w:val="00EE6A53"/>
    <w:rsid w:val="00EF0F76"/>
    <w:rsid w:val="00EF2905"/>
    <w:rsid w:val="00F00AB8"/>
    <w:rsid w:val="00F020FC"/>
    <w:rsid w:val="00F035AF"/>
    <w:rsid w:val="00F038B2"/>
    <w:rsid w:val="00F03B11"/>
    <w:rsid w:val="00F0597A"/>
    <w:rsid w:val="00F05BDA"/>
    <w:rsid w:val="00F1089E"/>
    <w:rsid w:val="00F11EFE"/>
    <w:rsid w:val="00F12F88"/>
    <w:rsid w:val="00F140FC"/>
    <w:rsid w:val="00F14B5E"/>
    <w:rsid w:val="00F160EB"/>
    <w:rsid w:val="00F17696"/>
    <w:rsid w:val="00F33893"/>
    <w:rsid w:val="00F35ADF"/>
    <w:rsid w:val="00F37AF3"/>
    <w:rsid w:val="00F42059"/>
    <w:rsid w:val="00F42497"/>
    <w:rsid w:val="00F44D7B"/>
    <w:rsid w:val="00F45ABF"/>
    <w:rsid w:val="00F46B57"/>
    <w:rsid w:val="00F50DCC"/>
    <w:rsid w:val="00F5271F"/>
    <w:rsid w:val="00F55500"/>
    <w:rsid w:val="00F56553"/>
    <w:rsid w:val="00F56CC7"/>
    <w:rsid w:val="00F56DA2"/>
    <w:rsid w:val="00F613E4"/>
    <w:rsid w:val="00F6439C"/>
    <w:rsid w:val="00F6497B"/>
    <w:rsid w:val="00F66AC9"/>
    <w:rsid w:val="00F67468"/>
    <w:rsid w:val="00F74815"/>
    <w:rsid w:val="00F75513"/>
    <w:rsid w:val="00F7654B"/>
    <w:rsid w:val="00F77E93"/>
    <w:rsid w:val="00F81B02"/>
    <w:rsid w:val="00F8481F"/>
    <w:rsid w:val="00F90C6E"/>
    <w:rsid w:val="00F91247"/>
    <w:rsid w:val="00FA34A5"/>
    <w:rsid w:val="00FA4964"/>
    <w:rsid w:val="00FA5FC7"/>
    <w:rsid w:val="00FB119C"/>
    <w:rsid w:val="00FB2620"/>
    <w:rsid w:val="00FB2AC6"/>
    <w:rsid w:val="00FB4060"/>
    <w:rsid w:val="00FB5709"/>
    <w:rsid w:val="00FB6388"/>
    <w:rsid w:val="00FB6C45"/>
    <w:rsid w:val="00FC4D8D"/>
    <w:rsid w:val="00FC64F7"/>
    <w:rsid w:val="00FD0DED"/>
    <w:rsid w:val="00FD2A28"/>
    <w:rsid w:val="00FD541D"/>
    <w:rsid w:val="00FE6451"/>
    <w:rsid w:val="00FE69B8"/>
    <w:rsid w:val="00FE7DA6"/>
    <w:rsid w:val="00FF547A"/>
    <w:rsid w:val="00FF6E91"/>
    <w:rsid w:val="00FF7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B1F57"/>
  <w15:chartTrackingRefBased/>
  <w15:docId w15:val="{044618F7-1B05-46F3-BBE3-8C27310B6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paragraph" w:styleId="Cmsor1">
    <w:name w:val="heading 1"/>
    <w:basedOn w:val="Norml"/>
    <w:next w:val="Norml"/>
    <w:link w:val="Cmsor1Char"/>
    <w:qFormat/>
    <w:rsid w:val="009A32CF"/>
    <w:pPr>
      <w:keepNext/>
      <w:suppressAutoHyphens/>
      <w:outlineLvl w:val="0"/>
    </w:pPr>
    <w:rPr>
      <w:rFonts w:ascii="Arial" w:eastAsia="Times New Roman" w:hAnsi="Arial"/>
      <w:b/>
      <w:i/>
      <w:sz w:val="28"/>
      <w:szCs w:val="20"/>
      <w:lang w:eastAsia="hu-HU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DD1C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link w:val="Listaszerbekezds"/>
    <w:uiPriority w:val="34"/>
    <w:rsid w:val="00B67EDE"/>
    <w:rPr>
      <w:sz w:val="24"/>
      <w:szCs w:val="24"/>
      <w:lang w:eastAsia="en-US"/>
    </w:rPr>
  </w:style>
  <w:style w:type="character" w:customStyle="1" w:styleId="Cmsor1Char">
    <w:name w:val="Címsor 1 Char"/>
    <w:link w:val="Cmsor1"/>
    <w:rsid w:val="009A32CF"/>
    <w:rPr>
      <w:rFonts w:ascii="Arial" w:eastAsia="Times New Roman" w:hAnsi="Arial"/>
      <w:b/>
      <w:i/>
      <w:sz w:val="28"/>
    </w:rPr>
  </w:style>
  <w:style w:type="table" w:customStyle="1" w:styleId="Rcsostblzat1">
    <w:name w:val="Rácsos táblázat1"/>
    <w:basedOn w:val="Normltblzat"/>
    <w:next w:val="Rcsostblzat"/>
    <w:uiPriority w:val="59"/>
    <w:rsid w:val="009A32CF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4Char">
    <w:name w:val="Címsor 4 Char"/>
    <w:link w:val="Cmsor4"/>
    <w:uiPriority w:val="9"/>
    <w:semiHidden/>
    <w:rsid w:val="00DD1C8C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table" w:customStyle="1" w:styleId="Rcsostblzat2">
    <w:name w:val="Rácsos táblázat2"/>
    <w:basedOn w:val="Normltblzat"/>
    <w:next w:val="Rcsostblzat"/>
    <w:uiPriority w:val="39"/>
    <w:rsid w:val="00DD1C8C"/>
    <w:pPr>
      <w:jc w:val="both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rsid w:val="00327EE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B25FEC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g-tns-c6-5">
    <w:name w:val="ng-tns-c6-5"/>
    <w:basedOn w:val="Bekezdsalapbettpusa"/>
    <w:rsid w:val="00B25FEC"/>
  </w:style>
  <w:style w:type="character" w:customStyle="1" w:styleId="supplier-address">
    <w:name w:val="supplier-address"/>
    <w:basedOn w:val="Bekezdsalapbettpusa"/>
    <w:rsid w:val="00B25FEC"/>
  </w:style>
  <w:style w:type="character" w:customStyle="1" w:styleId="supplier-vat">
    <w:name w:val="supplier-vat"/>
    <w:basedOn w:val="Bekezdsalapbettpusa"/>
    <w:rsid w:val="00B25FEC"/>
  </w:style>
  <w:style w:type="paragraph" w:styleId="Cm">
    <w:name w:val="Title"/>
    <w:basedOn w:val="Norml"/>
    <w:link w:val="CmChar"/>
    <w:qFormat/>
    <w:rsid w:val="00B25FEC"/>
    <w:pPr>
      <w:jc w:val="center"/>
    </w:pPr>
    <w:rPr>
      <w:rFonts w:eastAsia="Times New Roman"/>
      <w:b/>
      <w:lang w:eastAsia="hu-HU"/>
    </w:rPr>
  </w:style>
  <w:style w:type="character" w:customStyle="1" w:styleId="CmChar">
    <w:name w:val="Cím Char"/>
    <w:basedOn w:val="Bekezdsalapbettpusa"/>
    <w:link w:val="Cm"/>
    <w:rsid w:val="00B25FEC"/>
    <w:rPr>
      <w:rFonts w:eastAsia="Times New Roman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CF1861-2FAD-41A3-845A-AD8F74F6B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106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5</cp:revision>
  <cp:lastPrinted>2021-06-09T12:22:00Z</cp:lastPrinted>
  <dcterms:created xsi:type="dcterms:W3CDTF">2021-06-11T06:13:00Z</dcterms:created>
  <dcterms:modified xsi:type="dcterms:W3CDTF">2021-06-11T07:50:00Z</dcterms:modified>
</cp:coreProperties>
</file>